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64D9E" w:rsidRPr="00530A0B" w:rsidRDefault="008F0E73" w:rsidP="006664E7">
      <w:pPr>
        <w:spacing w:beforeLines="50" w:before="156" w:afterLines="50" w:after="156"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药物</w:t>
      </w:r>
      <w:r w:rsidR="001F6CED">
        <w:rPr>
          <w:rFonts w:ascii="黑体" w:eastAsia="黑体" w:hAnsi="黑体" w:hint="eastAsia"/>
          <w:b/>
          <w:sz w:val="36"/>
          <w:szCs w:val="36"/>
        </w:rPr>
        <w:t>临床</w:t>
      </w:r>
      <w:r w:rsidR="00FD2DA7">
        <w:rPr>
          <w:rFonts w:ascii="黑体" w:eastAsia="黑体" w:hAnsi="黑体" w:hint="eastAsia"/>
          <w:b/>
          <w:sz w:val="36"/>
          <w:szCs w:val="36"/>
        </w:rPr>
        <w:t>试验</w:t>
      </w:r>
      <w:r w:rsidR="001F6CED">
        <w:rPr>
          <w:rFonts w:ascii="黑体" w:eastAsia="黑体" w:hAnsi="黑体" w:hint="eastAsia"/>
          <w:b/>
          <w:sz w:val="36"/>
          <w:szCs w:val="36"/>
        </w:rPr>
        <w:t>研究团队</w:t>
      </w:r>
      <w:r w:rsidR="00F66516" w:rsidRPr="00530A0B">
        <w:rPr>
          <w:rFonts w:ascii="黑体" w:eastAsia="黑体" w:hAnsi="黑体" w:hint="eastAsia"/>
          <w:b/>
          <w:sz w:val="36"/>
          <w:szCs w:val="36"/>
        </w:rPr>
        <w:t>成员名单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18"/>
        <w:gridCol w:w="1503"/>
        <w:gridCol w:w="1559"/>
        <w:gridCol w:w="3252"/>
      </w:tblGrid>
      <w:tr w:rsidR="00C761E4" w:rsidRPr="00204C80" w:rsidTr="00217506">
        <w:trPr>
          <w:trHeight w:val="1175"/>
          <w:jc w:val="center"/>
        </w:trPr>
        <w:tc>
          <w:tcPr>
            <w:tcW w:w="978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17506">
              <w:rPr>
                <w:rFonts w:hint="eastAsia"/>
                <w:sz w:val="24"/>
              </w:rPr>
              <w:t>项目名称</w:t>
            </w:r>
          </w:p>
        </w:tc>
        <w:tc>
          <w:tcPr>
            <w:tcW w:w="4022" w:type="pct"/>
            <w:gridSpan w:val="4"/>
            <w:vAlign w:val="center"/>
          </w:tcPr>
          <w:p w:rsidR="007312F1" w:rsidRPr="00217506" w:rsidRDefault="007312F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C761E4" w:rsidRPr="00204C80" w:rsidTr="00217506">
        <w:trPr>
          <w:trHeight w:val="545"/>
          <w:jc w:val="center"/>
        </w:trPr>
        <w:tc>
          <w:tcPr>
            <w:tcW w:w="978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17506">
              <w:rPr>
                <w:rFonts w:hint="eastAsia"/>
                <w:sz w:val="24"/>
              </w:rPr>
              <w:t>申办者</w:t>
            </w:r>
          </w:p>
        </w:tc>
        <w:tc>
          <w:tcPr>
            <w:tcW w:w="1189" w:type="pct"/>
            <w:gridSpan w:val="2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17506">
              <w:rPr>
                <w:sz w:val="24"/>
              </w:rPr>
              <w:t>CRO</w:t>
            </w:r>
          </w:p>
        </w:tc>
        <w:tc>
          <w:tcPr>
            <w:tcW w:w="1915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</w:tr>
      <w:tr w:rsidR="00C761E4" w:rsidRPr="00204C80" w:rsidTr="00217506">
        <w:trPr>
          <w:trHeight w:val="567"/>
          <w:jc w:val="center"/>
        </w:trPr>
        <w:tc>
          <w:tcPr>
            <w:tcW w:w="978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color w:val="000000"/>
                <w:sz w:val="24"/>
              </w:rPr>
            </w:pPr>
            <w:r w:rsidRPr="00217506">
              <w:rPr>
                <w:rFonts w:hint="eastAsia"/>
                <w:color w:val="000000"/>
                <w:sz w:val="24"/>
              </w:rPr>
              <w:t>专业科室</w:t>
            </w:r>
          </w:p>
        </w:tc>
        <w:tc>
          <w:tcPr>
            <w:tcW w:w="1189" w:type="pct"/>
            <w:gridSpan w:val="2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18" w:type="pct"/>
            <w:vAlign w:val="center"/>
          </w:tcPr>
          <w:p w:rsidR="00C761E4" w:rsidRPr="00217506" w:rsidRDefault="007917E5">
            <w:pPr>
              <w:spacing w:beforeLines="50" w:before="156" w:afterLines="50" w:after="156" w:line="360" w:lineRule="auto"/>
              <w:jc w:val="center"/>
              <w:rPr>
                <w:color w:val="000000"/>
                <w:sz w:val="24"/>
              </w:rPr>
            </w:pPr>
            <w:r w:rsidRPr="00217506">
              <w:rPr>
                <w:rFonts w:hint="eastAsia"/>
                <w:color w:val="000000"/>
                <w:sz w:val="24"/>
              </w:rPr>
              <w:t>主要研究者</w:t>
            </w:r>
          </w:p>
        </w:tc>
        <w:tc>
          <w:tcPr>
            <w:tcW w:w="1915" w:type="pct"/>
            <w:vAlign w:val="center"/>
          </w:tcPr>
          <w:p w:rsidR="00C761E4" w:rsidRPr="00217506" w:rsidRDefault="00C761E4">
            <w:pPr>
              <w:spacing w:beforeLines="50" w:before="156" w:afterLines="50" w:after="156"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D64D9E" w:rsidRPr="00204C80" w:rsidTr="00217506">
        <w:trPr>
          <w:trHeight w:val="567"/>
          <w:jc w:val="center"/>
        </w:trPr>
        <w:tc>
          <w:tcPr>
            <w:tcW w:w="5000" w:type="pct"/>
            <w:gridSpan w:val="5"/>
            <w:vAlign w:val="center"/>
          </w:tcPr>
          <w:p w:rsidR="00D64D9E" w:rsidRPr="00204C80" w:rsidRDefault="00D64D9E">
            <w:pPr>
              <w:spacing w:beforeLines="50" w:before="156" w:afterLines="50" w:after="156" w:line="360" w:lineRule="auto"/>
              <w:jc w:val="center"/>
              <w:rPr>
                <w:b/>
                <w:color w:val="000000"/>
                <w:sz w:val="24"/>
              </w:rPr>
            </w:pPr>
            <w:r w:rsidRPr="00204C80">
              <w:rPr>
                <w:rFonts w:hint="eastAsia"/>
                <w:b/>
                <w:color w:val="000000"/>
                <w:sz w:val="24"/>
              </w:rPr>
              <w:t>研究团队</w:t>
            </w:r>
            <w:r w:rsidR="001F16BD" w:rsidRPr="00204C80">
              <w:rPr>
                <w:rFonts w:hint="eastAsia"/>
                <w:b/>
                <w:color w:val="000000"/>
                <w:sz w:val="24"/>
              </w:rPr>
              <w:t>成员</w:t>
            </w:r>
            <w:r w:rsidRPr="00204C80">
              <w:rPr>
                <w:rFonts w:hint="eastAsia"/>
                <w:b/>
                <w:color w:val="000000"/>
                <w:sz w:val="24"/>
              </w:rPr>
              <w:t>名单</w:t>
            </w:r>
          </w:p>
        </w:tc>
      </w:tr>
      <w:tr w:rsidR="001F6CED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b/>
                <w:sz w:val="24"/>
              </w:rPr>
            </w:pPr>
            <w:r w:rsidRPr="00204C80">
              <w:rPr>
                <w:rFonts w:hint="eastAsia"/>
                <w:b/>
                <w:sz w:val="24"/>
              </w:rPr>
              <w:t>研究</w:t>
            </w:r>
            <w:r w:rsidR="00AC0C65" w:rsidRPr="00204C80">
              <w:rPr>
                <w:rFonts w:hint="eastAsia"/>
                <w:b/>
                <w:sz w:val="24"/>
              </w:rPr>
              <w:t>角色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b/>
                <w:sz w:val="24"/>
              </w:rPr>
            </w:pPr>
            <w:r w:rsidRPr="00204C80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b/>
                <w:sz w:val="24"/>
              </w:rPr>
            </w:pPr>
            <w:r w:rsidRPr="00204C80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91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b/>
                <w:sz w:val="24"/>
              </w:rPr>
            </w:pPr>
            <w:r w:rsidRPr="00204C80">
              <w:rPr>
                <w:rFonts w:hint="eastAsia"/>
                <w:b/>
                <w:sz w:val="24"/>
              </w:rPr>
              <w:t>联系电话</w:t>
            </w:r>
            <w:r w:rsidR="00122E30" w:rsidRPr="00204C80">
              <w:rPr>
                <w:b/>
                <w:sz w:val="24"/>
              </w:rPr>
              <w:t>/</w:t>
            </w:r>
            <w:r w:rsidR="00FD4C10" w:rsidRPr="00204C80">
              <w:rPr>
                <w:rFonts w:hint="eastAsia"/>
                <w:b/>
                <w:sz w:val="24"/>
              </w:rPr>
              <w:t>邮箱</w:t>
            </w:r>
          </w:p>
        </w:tc>
      </w:tr>
      <w:tr w:rsidR="001F6CED" w:rsidRPr="00204C80" w:rsidTr="00217506">
        <w:trPr>
          <w:trHeight w:val="504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主要研究者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FC5208" w:rsidRPr="00204C80" w:rsidRDefault="00FC5208">
            <w:pPr>
              <w:spacing w:beforeLines="50" w:before="156" w:afterLines="50" w:after="156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1F6CED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313C3E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研究医生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1F6CED" w:rsidRPr="00204C80" w:rsidRDefault="001F6CED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C761E4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研究</w:t>
            </w:r>
            <w:r w:rsidR="00992862" w:rsidRPr="00204C80">
              <w:rPr>
                <w:rFonts w:hint="eastAsia"/>
                <w:sz w:val="24"/>
              </w:rPr>
              <w:t>医生</w:t>
            </w:r>
          </w:p>
        </w:tc>
        <w:tc>
          <w:tcPr>
            <w:tcW w:w="885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C761E4" w:rsidRPr="00204C80" w:rsidRDefault="00C761E4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C761E4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研究</w:t>
            </w:r>
            <w:r w:rsidR="00992862" w:rsidRPr="00204C80">
              <w:rPr>
                <w:rFonts w:hint="eastAsia"/>
                <w:sz w:val="24"/>
              </w:rPr>
              <w:t>医生</w:t>
            </w:r>
          </w:p>
        </w:tc>
        <w:tc>
          <w:tcPr>
            <w:tcW w:w="885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C761E4" w:rsidRPr="00204C80" w:rsidRDefault="00C761E4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1F6CED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研究护士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1F6CED" w:rsidRPr="00204C80" w:rsidRDefault="001F6CED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C761E4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 w:rsidRPr="00204C80">
              <w:rPr>
                <w:rFonts w:hint="eastAsia"/>
                <w:sz w:val="24"/>
              </w:rPr>
              <w:t>研究护士</w:t>
            </w:r>
          </w:p>
        </w:tc>
        <w:tc>
          <w:tcPr>
            <w:tcW w:w="885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C761E4" w:rsidRPr="00204C80" w:rsidRDefault="00C761E4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C761E4" w:rsidRPr="00204C80" w:rsidRDefault="00C761E4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64D9E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D64D9E" w:rsidRPr="00204C80" w:rsidRDefault="00950E06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项目质量控制</w:t>
            </w:r>
            <w:r w:rsidR="00D64D9E" w:rsidRPr="00204C80">
              <w:rPr>
                <w:rFonts w:hint="eastAsia"/>
                <w:sz w:val="24"/>
              </w:rPr>
              <w:t>员</w:t>
            </w:r>
          </w:p>
        </w:tc>
        <w:tc>
          <w:tcPr>
            <w:tcW w:w="885" w:type="pct"/>
            <w:vAlign w:val="center"/>
          </w:tcPr>
          <w:p w:rsidR="00D64D9E" w:rsidRPr="00204C80" w:rsidRDefault="00D64D9E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D64D9E" w:rsidRPr="00204C80" w:rsidRDefault="00D64D9E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D64D9E" w:rsidRPr="00204C80" w:rsidRDefault="00D64D9E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1F6CED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950E06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 w:rsidR="001F6CED" w:rsidRPr="00204C80">
              <w:rPr>
                <w:rFonts w:hint="eastAsia"/>
                <w:sz w:val="24"/>
              </w:rPr>
              <w:t>药物管理员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1F6CED" w:rsidRPr="00204C80" w:rsidRDefault="001F6CED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E62279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E62279" w:rsidRPr="00204C80" w:rsidRDefault="00950E06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 w:rsidR="00E62279" w:rsidRPr="00204C80">
              <w:rPr>
                <w:rFonts w:hint="eastAsia"/>
                <w:sz w:val="24"/>
              </w:rPr>
              <w:t>药物管理员</w:t>
            </w:r>
          </w:p>
        </w:tc>
        <w:tc>
          <w:tcPr>
            <w:tcW w:w="885" w:type="pct"/>
            <w:vAlign w:val="center"/>
          </w:tcPr>
          <w:p w:rsidR="00E62279" w:rsidRPr="00204C80" w:rsidRDefault="00E62279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E62279" w:rsidRPr="00204C80" w:rsidRDefault="00E62279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E62279" w:rsidRPr="00204C80" w:rsidRDefault="00E62279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1F6CED" w:rsidRPr="00204C80" w:rsidTr="00217506">
        <w:trPr>
          <w:trHeight w:val="567"/>
          <w:jc w:val="center"/>
        </w:trPr>
        <w:tc>
          <w:tcPr>
            <w:tcW w:w="1283" w:type="pct"/>
            <w:gridSpan w:val="2"/>
            <w:vAlign w:val="center"/>
          </w:tcPr>
          <w:p w:rsidR="001F6CED" w:rsidRPr="00204C80" w:rsidRDefault="00950E06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 w:rsidR="001F6CED" w:rsidRPr="00204C80">
              <w:rPr>
                <w:rFonts w:hint="eastAsia"/>
                <w:sz w:val="24"/>
              </w:rPr>
              <w:t>文档管理员</w:t>
            </w:r>
          </w:p>
        </w:tc>
        <w:tc>
          <w:tcPr>
            <w:tcW w:w="885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918" w:type="pct"/>
            <w:vAlign w:val="center"/>
          </w:tcPr>
          <w:p w:rsidR="001F6CED" w:rsidRPr="00204C80" w:rsidRDefault="001F6CED">
            <w:pPr>
              <w:spacing w:beforeLines="50" w:before="156" w:afterLines="50" w:after="156" w:line="360" w:lineRule="auto"/>
              <w:jc w:val="center"/>
              <w:rPr>
                <w:sz w:val="24"/>
              </w:rPr>
            </w:pPr>
          </w:p>
        </w:tc>
        <w:tc>
          <w:tcPr>
            <w:tcW w:w="1915" w:type="pct"/>
            <w:vAlign w:val="center"/>
          </w:tcPr>
          <w:p w:rsidR="001F6CED" w:rsidRPr="00204C80" w:rsidRDefault="001F6CED">
            <w:pPr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</w:tbl>
    <w:p w:rsidR="00024C82" w:rsidRPr="006B5608" w:rsidRDefault="00024C82" w:rsidP="003F0C2C"/>
    <w:sectPr w:rsidR="00024C82" w:rsidRPr="006B5608" w:rsidSect="00217506">
      <w:headerReference w:type="default" r:id="rId7"/>
      <w:footerReference w:type="even" r:id="rId8"/>
      <w:footerReference w:type="default" r:id="rId9"/>
      <w:pgSz w:w="11906" w:h="16838"/>
      <w:pgMar w:top="1474" w:right="1701" w:bottom="1440" w:left="170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01" w:rsidRDefault="00FA2901">
      <w:r>
        <w:separator/>
      </w:r>
    </w:p>
  </w:endnote>
  <w:endnote w:type="continuationSeparator" w:id="0">
    <w:p w:rsidR="00FA2901" w:rsidRDefault="00FA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657" w:rsidRDefault="00971657">
    <w:pPr>
      <w:pStyle w:val="a6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971657" w:rsidRDefault="009716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2960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B5608" w:rsidRDefault="00790EE4" w:rsidP="00950E06">
            <w:pPr>
              <w:pStyle w:val="a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0D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0D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01" w:rsidRDefault="00FA2901">
      <w:r>
        <w:separator/>
      </w:r>
    </w:p>
  </w:footnote>
  <w:footnote w:type="continuationSeparator" w:id="0">
    <w:p w:rsidR="00FA2901" w:rsidRDefault="00FA2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E7F" w:rsidRDefault="00AB1E7F" w:rsidP="00AB1E7F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both"/>
      <w:rPr>
        <w:noProof/>
      </w:rPr>
    </w:pPr>
    <w:r>
      <w:rPr>
        <w:rFonts w:hint="eastAsia"/>
        <w:noProof/>
      </w:rPr>
      <w:t>上海市浦东新区公利医院</w:t>
    </w:r>
  </w:p>
  <w:p w:rsidR="00971657" w:rsidRPr="001F6CED" w:rsidRDefault="00A50BEE" w:rsidP="00217506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left"/>
    </w:pPr>
    <w:r>
      <w:rPr>
        <w:rFonts w:hint="eastAsia"/>
      </w:rPr>
      <w:t>药物</w:t>
    </w:r>
    <w:r>
      <w:t>临床</w:t>
    </w:r>
    <w:r>
      <w:rPr>
        <w:rFonts w:hint="eastAsia"/>
      </w:rPr>
      <w:t>试验</w:t>
    </w:r>
    <w:r>
      <w:t>研究团队成员名单</w:t>
    </w:r>
    <w:r>
      <w:rPr>
        <w:rFonts w:hint="eastAsia"/>
      </w:rPr>
      <w:t xml:space="preserve"> </w:t>
    </w:r>
    <w:r>
      <w:t xml:space="preserve">  </w:t>
    </w:r>
    <w:r>
      <w:rPr>
        <w:rFonts w:hint="eastAsia"/>
      </w:rPr>
      <w:t xml:space="preserve">     </w:t>
    </w:r>
    <w:r w:rsidR="00971657">
      <w:rPr>
        <w:rFonts w:hint="eastAsia"/>
      </w:rPr>
      <w:t xml:space="preserve">   </w:t>
    </w:r>
    <w:r w:rsidR="001F6CED">
      <w:rPr>
        <w:rFonts w:hint="eastAsia"/>
      </w:rPr>
      <w:t xml:space="preserve">   </w:t>
    </w:r>
    <w:r w:rsidR="006664E7">
      <w:rPr>
        <w:rFonts w:hint="eastAsia"/>
      </w:rPr>
      <w:t xml:space="preserve">    </w:t>
    </w:r>
    <w:r w:rsidR="001F6CED">
      <w:rPr>
        <w:rFonts w:hint="eastAsia"/>
      </w:rPr>
      <w:t xml:space="preserve">          </w:t>
    </w:r>
    <w:r w:rsidR="00435DE7">
      <w:rPr>
        <w:rFonts w:hint="eastAsia"/>
      </w:rPr>
      <w:t xml:space="preserve"> </w:t>
    </w:r>
    <w:r w:rsidR="001F6CED">
      <w:rPr>
        <w:rFonts w:hint="eastAsia"/>
      </w:rPr>
      <w:t xml:space="preserve">                   </w:t>
    </w:r>
    <w:r w:rsidR="001F6CED" w:rsidRPr="001F6CED">
      <w:rPr>
        <w:color w:val="000000"/>
      </w:rPr>
      <w:t>CTI-C-00</w:t>
    </w:r>
    <w:r w:rsidR="001F6CED" w:rsidRPr="001F6CED">
      <w:rPr>
        <w:rFonts w:hint="eastAsia"/>
        <w:color w:val="000000"/>
      </w:rPr>
      <w:t>4</w:t>
    </w:r>
    <w:r w:rsidR="001F6CED" w:rsidRPr="001F6CED">
      <w:rPr>
        <w:color w:val="000000"/>
      </w:rPr>
      <w:t>-A0</w:t>
    </w:r>
    <w:r w:rsidR="001F6CED" w:rsidRPr="001F6CED">
      <w:rPr>
        <w:rFonts w:hint="eastAsia"/>
        <w:color w:val="000000"/>
      </w:rPr>
      <w:t>3</w:t>
    </w:r>
    <w:r w:rsidR="001F6CED" w:rsidRPr="001F6CED">
      <w:rPr>
        <w:color w:val="000000"/>
      </w:rPr>
      <w:t>-V</w:t>
    </w:r>
    <w:r w:rsidR="0015142F">
      <w:rPr>
        <w:color w:val="000000"/>
      </w:rPr>
      <w:t>4</w:t>
    </w:r>
    <w:r w:rsidR="001F6CED" w:rsidRPr="001F6CED">
      <w:rPr>
        <w:color w:val="000000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5"/>
  </w:num>
  <w:num w:numId="6">
    <w:abstractNumId w:val="18"/>
  </w:num>
  <w:num w:numId="7">
    <w:abstractNumId w:val="14"/>
  </w:num>
  <w:num w:numId="8">
    <w:abstractNumId w:val="17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8"/>
  </w:num>
  <w:num w:numId="14">
    <w:abstractNumId w:val="4"/>
  </w:num>
  <w:num w:numId="15">
    <w:abstractNumId w:val="7"/>
  </w:num>
  <w:num w:numId="16">
    <w:abstractNumId w:val="1"/>
  </w:num>
  <w:num w:numId="17">
    <w:abstractNumId w:val="12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F6"/>
    <w:rsid w:val="00015161"/>
    <w:rsid w:val="00024C82"/>
    <w:rsid w:val="000607E2"/>
    <w:rsid w:val="0006717E"/>
    <w:rsid w:val="00071D03"/>
    <w:rsid w:val="0007279F"/>
    <w:rsid w:val="000936EF"/>
    <w:rsid w:val="000C2910"/>
    <w:rsid w:val="000C55F5"/>
    <w:rsid w:val="000E1E4B"/>
    <w:rsid w:val="000F0B62"/>
    <w:rsid w:val="00122E30"/>
    <w:rsid w:val="001250FC"/>
    <w:rsid w:val="0015142F"/>
    <w:rsid w:val="0015304C"/>
    <w:rsid w:val="00157B99"/>
    <w:rsid w:val="00172A27"/>
    <w:rsid w:val="001803C6"/>
    <w:rsid w:val="001846E2"/>
    <w:rsid w:val="00187016"/>
    <w:rsid w:val="001A6893"/>
    <w:rsid w:val="001C1D9F"/>
    <w:rsid w:val="001D395C"/>
    <w:rsid w:val="001F16BD"/>
    <w:rsid w:val="001F6CED"/>
    <w:rsid w:val="00204C80"/>
    <w:rsid w:val="00217506"/>
    <w:rsid w:val="002237BC"/>
    <w:rsid w:val="0026251C"/>
    <w:rsid w:val="00270EA1"/>
    <w:rsid w:val="002736CB"/>
    <w:rsid w:val="00276A0D"/>
    <w:rsid w:val="002826E8"/>
    <w:rsid w:val="00285732"/>
    <w:rsid w:val="002874B9"/>
    <w:rsid w:val="00296C26"/>
    <w:rsid w:val="002D09E9"/>
    <w:rsid w:val="002D4D47"/>
    <w:rsid w:val="002D64F6"/>
    <w:rsid w:val="00301379"/>
    <w:rsid w:val="00313C3E"/>
    <w:rsid w:val="00314312"/>
    <w:rsid w:val="0033740A"/>
    <w:rsid w:val="003409D7"/>
    <w:rsid w:val="00392516"/>
    <w:rsid w:val="003B12F0"/>
    <w:rsid w:val="003E73B7"/>
    <w:rsid w:val="003F0C2C"/>
    <w:rsid w:val="003F522E"/>
    <w:rsid w:val="00403A02"/>
    <w:rsid w:val="0041063D"/>
    <w:rsid w:val="00427972"/>
    <w:rsid w:val="00434458"/>
    <w:rsid w:val="00434C48"/>
    <w:rsid w:val="00435DE7"/>
    <w:rsid w:val="00451A6F"/>
    <w:rsid w:val="004530C6"/>
    <w:rsid w:val="00461213"/>
    <w:rsid w:val="00483432"/>
    <w:rsid w:val="004B243E"/>
    <w:rsid w:val="004B7CA3"/>
    <w:rsid w:val="004C7DF6"/>
    <w:rsid w:val="004D6FDF"/>
    <w:rsid w:val="00517EDC"/>
    <w:rsid w:val="0052150B"/>
    <w:rsid w:val="0052789E"/>
    <w:rsid w:val="00530A0B"/>
    <w:rsid w:val="00565ABB"/>
    <w:rsid w:val="00570BDC"/>
    <w:rsid w:val="00574374"/>
    <w:rsid w:val="005828BB"/>
    <w:rsid w:val="005A5130"/>
    <w:rsid w:val="005A5FEF"/>
    <w:rsid w:val="005D6078"/>
    <w:rsid w:val="005F06AE"/>
    <w:rsid w:val="005F0879"/>
    <w:rsid w:val="005F6C02"/>
    <w:rsid w:val="00601A91"/>
    <w:rsid w:val="006068DA"/>
    <w:rsid w:val="00625CE8"/>
    <w:rsid w:val="00631E50"/>
    <w:rsid w:val="00646845"/>
    <w:rsid w:val="00656489"/>
    <w:rsid w:val="006664E7"/>
    <w:rsid w:val="006666FA"/>
    <w:rsid w:val="006A4C8C"/>
    <w:rsid w:val="006B5608"/>
    <w:rsid w:val="006C03A5"/>
    <w:rsid w:val="006C2B1D"/>
    <w:rsid w:val="006C70DA"/>
    <w:rsid w:val="006D4DC8"/>
    <w:rsid w:val="007312F1"/>
    <w:rsid w:val="00733D0C"/>
    <w:rsid w:val="00735044"/>
    <w:rsid w:val="007403D1"/>
    <w:rsid w:val="00743F3D"/>
    <w:rsid w:val="00744D6C"/>
    <w:rsid w:val="007564DF"/>
    <w:rsid w:val="0077073E"/>
    <w:rsid w:val="00777005"/>
    <w:rsid w:val="007840CE"/>
    <w:rsid w:val="00790EE4"/>
    <w:rsid w:val="00790F47"/>
    <w:rsid w:val="007917E5"/>
    <w:rsid w:val="0079718E"/>
    <w:rsid w:val="007A3CEE"/>
    <w:rsid w:val="007B7B17"/>
    <w:rsid w:val="007C2CCE"/>
    <w:rsid w:val="007E5D8F"/>
    <w:rsid w:val="007F0C5A"/>
    <w:rsid w:val="008013E7"/>
    <w:rsid w:val="00814F8B"/>
    <w:rsid w:val="00825450"/>
    <w:rsid w:val="008553D2"/>
    <w:rsid w:val="008A0F8C"/>
    <w:rsid w:val="008A70EE"/>
    <w:rsid w:val="008B6A67"/>
    <w:rsid w:val="008C4C8E"/>
    <w:rsid w:val="008D7DFA"/>
    <w:rsid w:val="008E2511"/>
    <w:rsid w:val="008F0E73"/>
    <w:rsid w:val="008F5B74"/>
    <w:rsid w:val="008F69F7"/>
    <w:rsid w:val="0092292E"/>
    <w:rsid w:val="009449E8"/>
    <w:rsid w:val="00950E06"/>
    <w:rsid w:val="00957DF0"/>
    <w:rsid w:val="00971657"/>
    <w:rsid w:val="00985248"/>
    <w:rsid w:val="00992862"/>
    <w:rsid w:val="00994F68"/>
    <w:rsid w:val="009D66D0"/>
    <w:rsid w:val="009F3809"/>
    <w:rsid w:val="00A005CE"/>
    <w:rsid w:val="00A05333"/>
    <w:rsid w:val="00A075DC"/>
    <w:rsid w:val="00A14776"/>
    <w:rsid w:val="00A30DFC"/>
    <w:rsid w:val="00A334D4"/>
    <w:rsid w:val="00A35AAC"/>
    <w:rsid w:val="00A50BEE"/>
    <w:rsid w:val="00A64FF2"/>
    <w:rsid w:val="00A70337"/>
    <w:rsid w:val="00A836C6"/>
    <w:rsid w:val="00AA2461"/>
    <w:rsid w:val="00AA47CF"/>
    <w:rsid w:val="00AB1E7F"/>
    <w:rsid w:val="00AC0C65"/>
    <w:rsid w:val="00AD3A11"/>
    <w:rsid w:val="00AE0B31"/>
    <w:rsid w:val="00AE4AA1"/>
    <w:rsid w:val="00AF723B"/>
    <w:rsid w:val="00B05732"/>
    <w:rsid w:val="00B14A0C"/>
    <w:rsid w:val="00B159F5"/>
    <w:rsid w:val="00B15FA2"/>
    <w:rsid w:val="00B41AA0"/>
    <w:rsid w:val="00B45314"/>
    <w:rsid w:val="00B734A9"/>
    <w:rsid w:val="00B75283"/>
    <w:rsid w:val="00B86220"/>
    <w:rsid w:val="00B97016"/>
    <w:rsid w:val="00BA554D"/>
    <w:rsid w:val="00BC3870"/>
    <w:rsid w:val="00BD304F"/>
    <w:rsid w:val="00BF719D"/>
    <w:rsid w:val="00C2486A"/>
    <w:rsid w:val="00C3781C"/>
    <w:rsid w:val="00C4581F"/>
    <w:rsid w:val="00C5546B"/>
    <w:rsid w:val="00C620E0"/>
    <w:rsid w:val="00C761E4"/>
    <w:rsid w:val="00C83791"/>
    <w:rsid w:val="00C91C9F"/>
    <w:rsid w:val="00C97F19"/>
    <w:rsid w:val="00CA01F9"/>
    <w:rsid w:val="00CB5F0C"/>
    <w:rsid w:val="00CB70F7"/>
    <w:rsid w:val="00CC0C30"/>
    <w:rsid w:val="00CD3191"/>
    <w:rsid w:val="00CE33E6"/>
    <w:rsid w:val="00D22A5F"/>
    <w:rsid w:val="00D26626"/>
    <w:rsid w:val="00D32284"/>
    <w:rsid w:val="00D50C33"/>
    <w:rsid w:val="00D517A8"/>
    <w:rsid w:val="00D61F8E"/>
    <w:rsid w:val="00D6240B"/>
    <w:rsid w:val="00D64D9E"/>
    <w:rsid w:val="00D75F35"/>
    <w:rsid w:val="00D87273"/>
    <w:rsid w:val="00DC15B9"/>
    <w:rsid w:val="00DF1782"/>
    <w:rsid w:val="00DF504A"/>
    <w:rsid w:val="00DF6C3E"/>
    <w:rsid w:val="00E3108A"/>
    <w:rsid w:val="00E36CB3"/>
    <w:rsid w:val="00E60661"/>
    <w:rsid w:val="00E62279"/>
    <w:rsid w:val="00E62993"/>
    <w:rsid w:val="00E87585"/>
    <w:rsid w:val="00E90E0B"/>
    <w:rsid w:val="00E9235D"/>
    <w:rsid w:val="00EC0807"/>
    <w:rsid w:val="00EC2F3C"/>
    <w:rsid w:val="00ED3269"/>
    <w:rsid w:val="00EE3E49"/>
    <w:rsid w:val="00EF7379"/>
    <w:rsid w:val="00F0265F"/>
    <w:rsid w:val="00F0408D"/>
    <w:rsid w:val="00F16C06"/>
    <w:rsid w:val="00F44628"/>
    <w:rsid w:val="00F54411"/>
    <w:rsid w:val="00F66516"/>
    <w:rsid w:val="00F815EA"/>
    <w:rsid w:val="00F87E3C"/>
    <w:rsid w:val="00FA2901"/>
    <w:rsid w:val="00FB19AF"/>
    <w:rsid w:val="00FC5208"/>
    <w:rsid w:val="00FD1D3A"/>
    <w:rsid w:val="00FD2DA7"/>
    <w:rsid w:val="00F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FEC958-C2FA-4980-A191-0016FD02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30">
    <w:name w:val="toc 3"/>
    <w:basedOn w:val="a"/>
    <w:next w:val="a"/>
    <w:pPr>
      <w:ind w:left="420"/>
      <w:jc w:val="left"/>
    </w:pPr>
    <w:rPr>
      <w:i/>
      <w:iCs/>
      <w:sz w:val="20"/>
      <w:szCs w:val="20"/>
    </w:rPr>
  </w:style>
  <w:style w:type="paragraph" w:styleId="7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pPr>
      <w:ind w:left="210"/>
      <w:jc w:val="left"/>
    </w:pPr>
    <w:rPr>
      <w:smallCaps/>
      <w:sz w:val="20"/>
      <w:szCs w:val="20"/>
    </w:rPr>
  </w:style>
  <w:style w:type="paragraph" w:styleId="21">
    <w:name w:val="Body Text 2"/>
    <w:basedOn w:val="a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7">
    <w:name w:val="Plain Text"/>
    <w:basedOn w:val="a"/>
    <w:link w:val="Char1"/>
    <w:rPr>
      <w:rFonts w:ascii="宋体" w:hAnsi="Courier New"/>
      <w:szCs w:val="20"/>
    </w:rPr>
  </w:style>
  <w:style w:type="paragraph" w:styleId="a8">
    <w:name w:val="Normal Indent"/>
    <w:basedOn w:val="a"/>
    <w:pPr>
      <w:spacing w:line="360" w:lineRule="auto"/>
    </w:pPr>
    <w:rPr>
      <w:rFonts w:ascii="Tahoma" w:hAnsi="Tahoma"/>
      <w:sz w:val="28"/>
      <w:szCs w:val="20"/>
    </w:rPr>
  </w:style>
  <w:style w:type="paragraph" w:styleId="5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oc 1"/>
    <w:basedOn w:val="a"/>
    <w:next w:val="a"/>
    <w:uiPriority w:val="39"/>
    <w:pPr>
      <w:spacing w:before="120" w:after="120"/>
      <w:jc w:val="center"/>
    </w:pPr>
    <w:rPr>
      <w:bCs/>
      <w:caps/>
      <w:sz w:val="20"/>
      <w:szCs w:val="20"/>
    </w:rPr>
  </w:style>
  <w:style w:type="paragraph" w:styleId="4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70BDC"/>
    <w:rPr>
      <w:sz w:val="18"/>
      <w:szCs w:val="18"/>
    </w:rPr>
  </w:style>
  <w:style w:type="table" w:styleId="ab">
    <w:name w:val="Table Grid"/>
    <w:basedOn w:val="a1"/>
    <w:rsid w:val="00570B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c">
    <w:name w:val="annotation reference"/>
    <w:semiHidden/>
    <w:rsid w:val="007840CE"/>
    <w:rPr>
      <w:sz w:val="21"/>
      <w:szCs w:val="21"/>
    </w:rPr>
  </w:style>
  <w:style w:type="paragraph" w:styleId="ad">
    <w:name w:val="annotation text"/>
    <w:basedOn w:val="a"/>
    <w:link w:val="Char2"/>
    <w:semiHidden/>
    <w:rsid w:val="007840CE"/>
    <w:pPr>
      <w:jc w:val="left"/>
    </w:pPr>
  </w:style>
  <w:style w:type="paragraph" w:styleId="ae">
    <w:name w:val="annotation subject"/>
    <w:basedOn w:val="ad"/>
    <w:next w:val="ad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7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">
    <w:name w:val="Title"/>
    <w:basedOn w:val="a"/>
    <w:qFormat/>
    <w:rsid w:val="00C3781C"/>
    <w:pPr>
      <w:spacing w:afterLines="50" w:after="156"/>
      <w:jc w:val="center"/>
    </w:pPr>
    <w:rPr>
      <w:rFonts w:ascii="Arial" w:hAnsi="Arial" w:cs="Arial"/>
      <w:sz w:val="28"/>
    </w:rPr>
  </w:style>
  <w:style w:type="character" w:customStyle="1" w:styleId="Char2">
    <w:name w:val="批注文字 Char"/>
    <w:link w:val="ad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0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1">
    <w:name w:val="Body Text Indent"/>
    <w:basedOn w:val="a"/>
    <w:link w:val="Char3"/>
    <w:rsid w:val="000C55F5"/>
    <w:pPr>
      <w:spacing w:after="120"/>
      <w:ind w:leftChars="200" w:left="420"/>
    </w:pPr>
    <w:rPr>
      <w:lang w:val="x-none" w:eastAsia="x-none"/>
    </w:rPr>
  </w:style>
  <w:style w:type="character" w:customStyle="1" w:styleId="Char3">
    <w:name w:val="正文文本缩进 Char"/>
    <w:link w:val="af1"/>
    <w:rsid w:val="000C55F5"/>
    <w:rPr>
      <w:kern w:val="2"/>
      <w:sz w:val="21"/>
      <w:szCs w:val="24"/>
    </w:rPr>
  </w:style>
  <w:style w:type="character" w:styleId="af2">
    <w:name w:val="Strong"/>
    <w:qFormat/>
    <w:rsid w:val="00187016"/>
    <w:rPr>
      <w:b/>
      <w:bCs/>
    </w:rPr>
  </w:style>
  <w:style w:type="paragraph" w:styleId="af3">
    <w:name w:val="Closing"/>
    <w:basedOn w:val="a"/>
    <w:link w:val="Char4"/>
    <w:rsid w:val="00EC0807"/>
    <w:pPr>
      <w:ind w:leftChars="2100" w:left="100"/>
    </w:pPr>
    <w:rPr>
      <w:lang w:val="x-none" w:eastAsia="x-none"/>
    </w:rPr>
  </w:style>
  <w:style w:type="character" w:customStyle="1" w:styleId="Char4">
    <w:name w:val="结束语 Char"/>
    <w:link w:val="af3"/>
    <w:rsid w:val="00EC0807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link w:val="a6"/>
    <w:uiPriority w:val="99"/>
    <w:rsid w:val="005828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dc:description/>
  <cp:lastModifiedBy>zy</cp:lastModifiedBy>
  <cp:revision>49</cp:revision>
  <cp:lastPrinted>2024-03-21T04:55:00Z</cp:lastPrinted>
  <dcterms:created xsi:type="dcterms:W3CDTF">2026-07-14T05:31:00Z</dcterms:created>
  <dcterms:modified xsi:type="dcterms:W3CDTF">2026-08-20T11:56:00Z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